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94D37" w14:textId="07584EAD" w:rsidR="00C9321D" w:rsidRPr="009D15B8" w:rsidRDefault="00235C12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>
        <w:rPr>
          <w:rFonts w:ascii="Arial Narrow" w:hAnsi="Arial Narrow"/>
          <w:b/>
          <w:sz w:val="22"/>
          <w:szCs w:val="22"/>
          <w:lang w:val="en-GB"/>
        </w:rPr>
        <w:t xml:space="preserve">RT35-2016 ANNEXURE </w:t>
      </w:r>
      <w:r w:rsidR="00D758D0">
        <w:rPr>
          <w:rFonts w:ascii="Arial Narrow" w:hAnsi="Arial Narrow"/>
          <w:b/>
          <w:sz w:val="22"/>
          <w:szCs w:val="22"/>
          <w:lang w:val="en-GB"/>
        </w:rPr>
        <w:t>D</w:t>
      </w:r>
      <w:r w:rsidR="00F52EE6" w:rsidRPr="009D15B8">
        <w:rPr>
          <w:rFonts w:ascii="Arial Narrow" w:hAnsi="Arial Narrow"/>
          <w:b/>
          <w:sz w:val="22"/>
          <w:szCs w:val="22"/>
          <w:lang w:val="en-GB"/>
        </w:rPr>
        <w:t xml:space="preserve"> - </w:t>
      </w:r>
      <w:r w:rsidR="0073719B" w:rsidRPr="009D15B8">
        <w:rPr>
          <w:rFonts w:ascii="Arial Narrow" w:hAnsi="Arial Narrow"/>
          <w:b/>
          <w:sz w:val="22"/>
          <w:szCs w:val="22"/>
          <w:lang w:val="en-GB"/>
        </w:rPr>
        <w:t>DECLARATION OF FUNDING</w:t>
      </w:r>
    </w:p>
    <w:p w14:paraId="78F40A99" w14:textId="4AC0DB95" w:rsidR="004348B9" w:rsidRPr="009D15B8" w:rsidRDefault="004348B9">
      <w:pPr>
        <w:rPr>
          <w:rFonts w:ascii="Arial Narrow" w:hAnsi="Arial Narrow"/>
          <w:sz w:val="22"/>
          <w:szCs w:val="22"/>
          <w:lang w:val="en-GB"/>
        </w:rPr>
      </w:pPr>
    </w:p>
    <w:tbl>
      <w:tblPr>
        <w:tblpPr w:leftFromText="180" w:rightFromText="180" w:vertAnchor="text" w:horzAnchor="page" w:tblpX="1085" w:tblpY="109"/>
        <w:tblW w:w="972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3847"/>
        <w:gridCol w:w="3327"/>
        <w:gridCol w:w="2551"/>
      </w:tblGrid>
      <w:tr w:rsidR="0073719B" w:rsidRPr="009D15B8" w14:paraId="63BA76E8" w14:textId="77777777" w:rsidTr="00641C1A">
        <w:trPr>
          <w:trHeight w:val="829"/>
        </w:trPr>
        <w:tc>
          <w:tcPr>
            <w:tcW w:w="9725" w:type="dxa"/>
            <w:gridSpan w:val="3"/>
            <w:shd w:val="clear" w:color="auto" w:fill="C00000"/>
            <w:vAlign w:val="center"/>
          </w:tcPr>
          <w:p w14:paraId="454784B2" w14:textId="77777777" w:rsidR="0073719B" w:rsidRPr="009D15B8" w:rsidRDefault="0073719B" w:rsidP="0073719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9B2AE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SOURCE OF FUNDING</w:t>
            </w:r>
          </w:p>
        </w:tc>
      </w:tr>
      <w:tr w:rsidR="0073719B" w:rsidRPr="009D15B8" w14:paraId="7D53D74D" w14:textId="77777777" w:rsidTr="0064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1144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03707EBF" w14:textId="7C089704" w:rsidR="0073719B" w:rsidRPr="009D15B8" w:rsidRDefault="00641C1A" w:rsidP="00B06E11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Active </w:t>
            </w:r>
            <w:r w:rsidR="009B2AEA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Programme</w:t>
            </w:r>
            <w: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Name or Contract</w:t>
            </w:r>
            <w:r w:rsidR="009B2AEA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Name Your company is participating on which is </w:t>
            </w:r>
            <w:proofErr w:type="gramStart"/>
            <w:r w:rsidR="009B2AEA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similar to</w:t>
            </w:r>
            <w:proofErr w:type="gramEnd"/>
            <w: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r w:rsidR="009B2AEA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RT35-1-2019</w:t>
            </w: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0DBB1E69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Scope of Work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(relative to MMC)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5E8A5E63" w14:textId="655B90D4" w:rsidR="0073719B" w:rsidRPr="009D15B8" w:rsidRDefault="00641C1A" w:rsidP="00837C59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Programme/ contract start and end date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</w:t>
            </w:r>
          </w:p>
        </w:tc>
      </w:tr>
      <w:tr w:rsidR="0073719B" w:rsidRPr="009D15B8" w14:paraId="7EA96509" w14:textId="77777777" w:rsidTr="0064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778EED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B2C794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9F5C6B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14:paraId="20337F66" w14:textId="77777777" w:rsidTr="0064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3960740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DA0FB30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D15194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14:paraId="419CE33F" w14:textId="77777777" w:rsidTr="0064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7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AB1D5B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99219D5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4F5B7E6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3719B" w:rsidRPr="009D15B8" w14:paraId="645467C6" w14:textId="77777777" w:rsidTr="0064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47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C6C8EB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16C1D3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16AF6B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</w:tbl>
    <w:p w14:paraId="75A54FB3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61EF6F60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39909EB3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7C251749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35FB38B1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01BAAACF" w14:textId="77777777" w:rsidR="00B06E11" w:rsidRPr="009D15B8" w:rsidRDefault="00B06E11" w:rsidP="00B06E11">
      <w:pPr>
        <w:autoSpaceDE w:val="0"/>
        <w:autoSpaceDN w:val="0"/>
        <w:adjustRightInd w:val="0"/>
        <w:ind w:left="3600" w:firstLine="720"/>
        <w:rPr>
          <w:rFonts w:ascii="Arial Narrow" w:hAnsi="Arial Narrow" w:cs="Arial Narrow"/>
          <w:b/>
          <w:bCs/>
          <w:color w:val="000000"/>
          <w:sz w:val="22"/>
          <w:szCs w:val="22"/>
          <w:lang w:val="en-ZA"/>
        </w:rPr>
      </w:pPr>
    </w:p>
    <w:p w14:paraId="03CAF79B" w14:textId="77777777" w:rsidR="00641C1A" w:rsidRDefault="00641C1A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</w:p>
    <w:p w14:paraId="672E636C" w14:textId="77777777" w:rsidR="00641C1A" w:rsidRDefault="00641C1A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</w:p>
    <w:p w14:paraId="68A78EB2" w14:textId="77777777" w:rsidR="00641C1A" w:rsidRDefault="00641C1A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</w:p>
    <w:p w14:paraId="293A01B9" w14:textId="77777777" w:rsidR="00641C1A" w:rsidRDefault="00641C1A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</w:p>
    <w:p w14:paraId="6F084C7A" w14:textId="77777777" w:rsidR="00641C1A" w:rsidRDefault="00641C1A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</w:p>
    <w:p w14:paraId="1A130E58" w14:textId="77777777" w:rsidR="00641C1A" w:rsidRDefault="00641C1A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</w:p>
    <w:p w14:paraId="4B9C8CE2" w14:textId="77777777" w:rsidR="00641C1A" w:rsidRDefault="00641C1A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</w:p>
    <w:p w14:paraId="4E5484D6" w14:textId="77777777" w:rsidR="00641C1A" w:rsidRDefault="00641C1A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</w:p>
    <w:p w14:paraId="713765C4" w14:textId="4FD58B79" w:rsidR="00B06E11" w:rsidRPr="009D15B8" w:rsidRDefault="00B06E11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>CERTIFICATION</w:t>
      </w:r>
    </w:p>
    <w:p w14:paraId="7548149A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694B4736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>I, THE UNDERSIGNED (FULL NAME)………………………………………...................................................………</w:t>
      </w:r>
    </w:p>
    <w:p w14:paraId="07F7D8C8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CERTIFY THAT THE INFORMATION FURNISHED ON THIS DECLARATION FORM IS TRUE AND CORRECT. </w:t>
      </w:r>
    </w:p>
    <w:p w14:paraId="4A44354A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35BD4069" w14:textId="77777777" w:rsidR="00B06E11" w:rsidRPr="009D15B8" w:rsidRDefault="00B06E11" w:rsidP="00B06E11">
      <w:pPr>
        <w:spacing w:line="360" w:lineRule="auto"/>
        <w:ind w:left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I ACCEPT THAT, IN ADDITION TO CANCELLATION OF A CONTRACT, ACTION MAY BE TAKEN AGAINST ME SHOULD THIS DECLARATION PROVE TO BE FALSE. </w:t>
      </w:r>
    </w:p>
    <w:p w14:paraId="385CBE88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59063EB2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5FA023F4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1D903A0F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……………………………................…………... …...........................………………......…............…….. </w:t>
      </w:r>
    </w:p>
    <w:p w14:paraId="411012F0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Signature </w:t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  <w:t xml:space="preserve">Date </w:t>
      </w:r>
    </w:p>
    <w:p w14:paraId="20B35196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1A4DBD83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336C1226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……………………………………….................... …………............…………..................................…….. </w:t>
      </w:r>
    </w:p>
    <w:p w14:paraId="54010130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Position </w:t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  <w:t>Name of Bidder</w:t>
      </w:r>
    </w:p>
    <w:sectPr w:rsidR="00B06E11" w:rsidRPr="009D15B8" w:rsidSect="00897A25"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5"/>
  </w:num>
  <w:num w:numId="13">
    <w:abstractNumId w:val="22"/>
  </w:num>
  <w:num w:numId="14">
    <w:abstractNumId w:val="16"/>
  </w:num>
  <w:num w:numId="15">
    <w:abstractNumId w:val="21"/>
  </w:num>
  <w:num w:numId="16">
    <w:abstractNumId w:val="10"/>
  </w:num>
  <w:num w:numId="17">
    <w:abstractNumId w:val="24"/>
  </w:num>
  <w:num w:numId="18">
    <w:abstractNumId w:val="17"/>
  </w:num>
  <w:num w:numId="19">
    <w:abstractNumId w:val="19"/>
  </w:num>
  <w:num w:numId="20">
    <w:abstractNumId w:val="15"/>
  </w:num>
  <w:num w:numId="21">
    <w:abstractNumId w:val="20"/>
  </w:num>
  <w:num w:numId="22">
    <w:abstractNumId w:val="11"/>
  </w:num>
  <w:num w:numId="23">
    <w:abstractNumId w:val="23"/>
  </w:num>
  <w:num w:numId="24">
    <w:abstractNumId w:val="27"/>
  </w:num>
  <w:num w:numId="25">
    <w:abstractNumId w:val="14"/>
  </w:num>
  <w:num w:numId="26">
    <w:abstractNumId w:val="26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7B85"/>
    <w:rsid w:val="000A01F1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5C12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1498"/>
    <w:rsid w:val="005A7C4E"/>
    <w:rsid w:val="005B4AE2"/>
    <w:rsid w:val="005B4D1A"/>
    <w:rsid w:val="005B522D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1A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5EE9"/>
    <w:rsid w:val="0073719B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37C59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0BE6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B2AEA"/>
    <w:rsid w:val="009C220D"/>
    <w:rsid w:val="009D15B8"/>
    <w:rsid w:val="009D3CA8"/>
    <w:rsid w:val="009D6AEA"/>
    <w:rsid w:val="009F758B"/>
    <w:rsid w:val="00A116B6"/>
    <w:rsid w:val="00A13DDD"/>
    <w:rsid w:val="00A15E4C"/>
    <w:rsid w:val="00A211B2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5C42"/>
    <w:rsid w:val="00B06E11"/>
    <w:rsid w:val="00B11811"/>
    <w:rsid w:val="00B16053"/>
    <w:rsid w:val="00B311E1"/>
    <w:rsid w:val="00B40128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758D0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6054"/>
    <w:rsid w:val="00E37E7B"/>
    <w:rsid w:val="00E43BC6"/>
    <w:rsid w:val="00E46E04"/>
    <w:rsid w:val="00E4745B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41CA"/>
    <w:rsid w:val="00F17244"/>
    <w:rsid w:val="00F264EB"/>
    <w:rsid w:val="00F27BD9"/>
    <w:rsid w:val="00F456EE"/>
    <w:rsid w:val="00F45839"/>
    <w:rsid w:val="00F52EE6"/>
    <w:rsid w:val="00F53D76"/>
    <w:rsid w:val="00F5472F"/>
    <w:rsid w:val="00F572AC"/>
    <w:rsid w:val="00F642A8"/>
    <w:rsid w:val="00F83033"/>
    <w:rsid w:val="00F924EF"/>
    <w:rsid w:val="00F966AA"/>
    <w:rsid w:val="00FA341D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D7046"/>
  <w15:docId w15:val="{7BB07A1F-4D2B-42CE-9B2C-DEE30023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35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856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Manthepeng  Tshinavha</cp:lastModifiedBy>
  <cp:revision>10</cp:revision>
  <cp:lastPrinted>2010-06-04T11:06:00Z</cp:lastPrinted>
  <dcterms:created xsi:type="dcterms:W3CDTF">2016-09-08T07:54:00Z</dcterms:created>
  <dcterms:modified xsi:type="dcterms:W3CDTF">2021-10-29T12:14:00Z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</Properties>
</file>